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139" w:rsidRPr="005B203B" w:rsidRDefault="008E6CDD" w:rsidP="000F7D83">
      <w:pPr>
        <w:spacing w:after="0"/>
        <w:jc w:val="center"/>
        <w:rPr>
          <w:b/>
        </w:rPr>
      </w:pPr>
      <w:r>
        <w:rPr>
          <w:rFonts w:ascii="Times New Roman" w:hAnsi="Times New Roman"/>
          <w:b/>
          <w:sz w:val="24"/>
          <w:szCs w:val="24"/>
        </w:rPr>
        <w:t xml:space="preserve">Аннотация </w:t>
      </w:r>
    </w:p>
    <w:p w:rsidR="00D23139" w:rsidRDefault="00673845" w:rsidP="005B203B">
      <w:pPr>
        <w:spacing w:after="0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программа</w:t>
      </w:r>
      <w:r w:rsidR="00D23139" w:rsidRPr="005C0C51">
        <w:rPr>
          <w:rFonts w:ascii="Times New Roman" w:hAnsi="Times New Roman"/>
          <w:sz w:val="24"/>
          <w:szCs w:val="24"/>
        </w:rPr>
        <w:t xml:space="preserve"> по русскому языку в 11 классе составлено в соответствии с программой А.И.Власенкова по русскому языку для 10-11 классов общеобразовательных учреждений. Учебник А.И.</w:t>
      </w:r>
      <w:r>
        <w:rPr>
          <w:rFonts w:ascii="Times New Roman" w:hAnsi="Times New Roman"/>
          <w:sz w:val="24"/>
          <w:szCs w:val="24"/>
        </w:rPr>
        <w:t xml:space="preserve"> </w:t>
      </w:r>
      <w:r w:rsidR="00D23139" w:rsidRPr="005C0C51">
        <w:rPr>
          <w:rFonts w:ascii="Times New Roman" w:hAnsi="Times New Roman"/>
          <w:sz w:val="24"/>
          <w:szCs w:val="24"/>
        </w:rPr>
        <w:t>Власенкова, Л.М.</w:t>
      </w:r>
      <w:r w:rsidR="00D2313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23139" w:rsidRPr="005C0C51">
        <w:rPr>
          <w:rFonts w:ascii="Times New Roman" w:hAnsi="Times New Roman"/>
          <w:sz w:val="24"/>
          <w:szCs w:val="24"/>
        </w:rPr>
        <w:t>Рыбченковой</w:t>
      </w:r>
      <w:proofErr w:type="spellEnd"/>
      <w:r w:rsidR="00D23139" w:rsidRPr="005C0C51">
        <w:rPr>
          <w:rFonts w:ascii="Times New Roman" w:hAnsi="Times New Roman"/>
          <w:sz w:val="24"/>
          <w:szCs w:val="24"/>
        </w:rPr>
        <w:t xml:space="preserve"> «Русский язык. Грамматика. Текст. Стили речи. 10-11 классы</w:t>
      </w:r>
      <w:r>
        <w:rPr>
          <w:rFonts w:ascii="Times New Roman" w:hAnsi="Times New Roman"/>
          <w:sz w:val="24"/>
          <w:szCs w:val="24"/>
        </w:rPr>
        <w:t>». – Москва: «Просвещение», 2017</w:t>
      </w:r>
      <w:r w:rsidR="00D23139" w:rsidRPr="005C0C51">
        <w:rPr>
          <w:rFonts w:ascii="Times New Roman" w:hAnsi="Times New Roman"/>
          <w:sz w:val="24"/>
          <w:szCs w:val="24"/>
        </w:rPr>
        <w:t>.</w:t>
      </w:r>
      <w:r w:rsidR="00D23139">
        <w:rPr>
          <w:rFonts w:ascii="Times New Roman" w:hAnsi="Times New Roman"/>
          <w:sz w:val="24"/>
          <w:szCs w:val="24"/>
        </w:rPr>
        <w:t xml:space="preserve"> Программа рассчитана на 34 часа (1 час в неделю).</w:t>
      </w:r>
    </w:p>
    <w:p w:rsidR="00D23139" w:rsidRPr="005C0C51" w:rsidRDefault="00D23139" w:rsidP="00F87844">
      <w:pPr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5C0C51">
        <w:rPr>
          <w:rFonts w:ascii="Times New Roman" w:hAnsi="Times New Roman"/>
          <w:b/>
          <w:sz w:val="24"/>
          <w:szCs w:val="24"/>
        </w:rPr>
        <w:t xml:space="preserve">   Основные задачи курса русского языка</w:t>
      </w:r>
      <w:r w:rsidRPr="005C0C51">
        <w:rPr>
          <w:rFonts w:ascii="Times New Roman" w:hAnsi="Times New Roman"/>
          <w:sz w:val="24"/>
          <w:szCs w:val="24"/>
        </w:rPr>
        <w:t xml:space="preserve"> </w:t>
      </w:r>
      <w:r w:rsidRPr="005C0C51">
        <w:rPr>
          <w:rFonts w:ascii="Times New Roman" w:hAnsi="Times New Roman"/>
          <w:b/>
          <w:sz w:val="24"/>
          <w:szCs w:val="24"/>
        </w:rPr>
        <w:t>в 10-11 классах:</w:t>
      </w:r>
    </w:p>
    <w:p w:rsidR="00D23139" w:rsidRPr="005C0C51" w:rsidRDefault="00D23139" w:rsidP="00F87844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5C0C51">
        <w:rPr>
          <w:rFonts w:ascii="Times New Roman" w:hAnsi="Times New Roman"/>
          <w:sz w:val="24"/>
          <w:szCs w:val="24"/>
        </w:rPr>
        <w:t xml:space="preserve">   - закрепить и углубить знания, развивать умения учащихся по фонетике и графике, лексике и фразеологии, грамматике и правописанию; </w:t>
      </w:r>
    </w:p>
    <w:p w:rsidR="00D23139" w:rsidRPr="005C0C51" w:rsidRDefault="00D23139" w:rsidP="00F87844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5C0C51">
        <w:rPr>
          <w:rFonts w:ascii="Times New Roman" w:hAnsi="Times New Roman"/>
          <w:sz w:val="24"/>
          <w:szCs w:val="24"/>
        </w:rPr>
        <w:t xml:space="preserve">   - совершенствовать орфографическую и пунктуационную грамотность учащихся;</w:t>
      </w:r>
    </w:p>
    <w:p w:rsidR="00D23139" w:rsidRPr="005C0C51" w:rsidRDefault="00D23139" w:rsidP="00F87844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5C0C51">
        <w:rPr>
          <w:rFonts w:ascii="Times New Roman" w:hAnsi="Times New Roman"/>
          <w:sz w:val="24"/>
          <w:szCs w:val="24"/>
        </w:rPr>
        <w:t xml:space="preserve">   - закрепить и расширить знания учащихся о тексте, совершенствуя в то же время навыки конструирования текстов;</w:t>
      </w:r>
    </w:p>
    <w:p w:rsidR="00D23139" w:rsidRPr="005C0C51" w:rsidRDefault="00D23139" w:rsidP="00F87844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5C0C51">
        <w:rPr>
          <w:rFonts w:ascii="Times New Roman" w:hAnsi="Times New Roman"/>
          <w:sz w:val="24"/>
          <w:szCs w:val="24"/>
        </w:rPr>
        <w:t xml:space="preserve">   - дать общие сведения о языке в соответствии с Обязательным минимумом содержания среднего (полного) общего образования;</w:t>
      </w:r>
    </w:p>
    <w:p w:rsidR="00D23139" w:rsidRPr="005C0C51" w:rsidRDefault="00D23139" w:rsidP="00F87844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5C0C51">
        <w:rPr>
          <w:rFonts w:ascii="Times New Roman" w:hAnsi="Times New Roman"/>
          <w:sz w:val="24"/>
          <w:szCs w:val="24"/>
        </w:rPr>
        <w:t xml:space="preserve">   - обеспечить дальнейшее овладение функциональными стилями речи с одновременным расширением знаний учащихся о стилях, их признаках, правилах их использования;</w:t>
      </w:r>
    </w:p>
    <w:p w:rsidR="00D23139" w:rsidRPr="005C0C51" w:rsidRDefault="00D23139" w:rsidP="00F87844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5C0C51">
        <w:rPr>
          <w:rFonts w:ascii="Times New Roman" w:hAnsi="Times New Roman"/>
          <w:sz w:val="24"/>
          <w:szCs w:val="24"/>
        </w:rPr>
        <w:t xml:space="preserve">   - обеспечить практическое использование лингвистических знаний и умений на уроках литературы, полноценное восприятие учащимися содержания литературного произведения через его художественно-языковую форму;</w:t>
      </w:r>
    </w:p>
    <w:p w:rsidR="00D23139" w:rsidRDefault="00D23139" w:rsidP="00F87844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5C0C51">
        <w:rPr>
          <w:rFonts w:ascii="Times New Roman" w:hAnsi="Times New Roman"/>
          <w:sz w:val="24"/>
          <w:szCs w:val="24"/>
        </w:rPr>
        <w:t xml:space="preserve">   - способствовать развитию речи и мышления учащихся на </w:t>
      </w:r>
      <w:proofErr w:type="spellStart"/>
      <w:r w:rsidRPr="005C0C51">
        <w:rPr>
          <w:rFonts w:ascii="Times New Roman" w:hAnsi="Times New Roman"/>
          <w:sz w:val="24"/>
          <w:szCs w:val="24"/>
        </w:rPr>
        <w:t>межпредметной</w:t>
      </w:r>
      <w:proofErr w:type="spellEnd"/>
      <w:r w:rsidRPr="005C0C51">
        <w:rPr>
          <w:rFonts w:ascii="Times New Roman" w:hAnsi="Times New Roman"/>
          <w:sz w:val="24"/>
          <w:szCs w:val="24"/>
        </w:rPr>
        <w:t xml:space="preserve"> основе.</w:t>
      </w:r>
    </w:p>
    <w:p w:rsidR="00ED38EB" w:rsidRDefault="00ED38EB" w:rsidP="00ED38EB">
      <w:pPr>
        <w:pStyle w:val="c16"/>
        <w:shd w:val="clear" w:color="auto" w:fill="FFFFFF"/>
        <w:spacing w:before="0" w:beforeAutospacing="0" w:after="0" w:afterAutospacing="0"/>
        <w:ind w:firstLine="709"/>
        <w:jc w:val="center"/>
        <w:rPr>
          <w:rStyle w:val="c1"/>
          <w:b/>
          <w:bCs/>
          <w:color w:val="000000"/>
        </w:rPr>
      </w:pPr>
    </w:p>
    <w:p w:rsidR="00D23139" w:rsidRPr="005C0C51" w:rsidRDefault="00D23139" w:rsidP="00DD1604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5C0C51">
        <w:rPr>
          <w:rFonts w:ascii="Times New Roman" w:hAnsi="Times New Roman"/>
          <w:b/>
          <w:sz w:val="24"/>
          <w:szCs w:val="24"/>
        </w:rPr>
        <w:t>Требования к знаниям, умениям и навыкам.</w:t>
      </w:r>
    </w:p>
    <w:p w:rsidR="00D23139" w:rsidRPr="005C0C51" w:rsidRDefault="00D23139" w:rsidP="00F87844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5C0C51">
        <w:rPr>
          <w:rFonts w:ascii="Times New Roman" w:hAnsi="Times New Roman"/>
          <w:sz w:val="24"/>
          <w:szCs w:val="24"/>
        </w:rPr>
        <w:t xml:space="preserve">   По окончании 11 класса учащиеся должны:</w:t>
      </w:r>
    </w:p>
    <w:p w:rsidR="00D23139" w:rsidRPr="005C0C51" w:rsidRDefault="00D23139" w:rsidP="00F87844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5C0C51">
        <w:rPr>
          <w:rFonts w:ascii="Times New Roman" w:hAnsi="Times New Roman"/>
          <w:sz w:val="24"/>
          <w:szCs w:val="24"/>
        </w:rPr>
        <w:t xml:space="preserve"> </w:t>
      </w:r>
      <w:r w:rsidR="00387627">
        <w:rPr>
          <w:rFonts w:ascii="Times New Roman" w:hAnsi="Times New Roman"/>
          <w:sz w:val="24"/>
          <w:szCs w:val="24"/>
        </w:rPr>
        <w:t xml:space="preserve">  - иметь предусмотренные образо</w:t>
      </w:r>
      <w:r w:rsidRPr="005C0C51">
        <w:rPr>
          <w:rFonts w:ascii="Times New Roman" w:hAnsi="Times New Roman"/>
          <w:sz w:val="24"/>
          <w:szCs w:val="24"/>
        </w:rPr>
        <w:t xml:space="preserve">вательным минимумом знания о фонетической, лексической и грамматической </w:t>
      </w:r>
      <w:proofErr w:type="gramStart"/>
      <w:r w:rsidRPr="005C0C51">
        <w:rPr>
          <w:rFonts w:ascii="Times New Roman" w:hAnsi="Times New Roman"/>
          <w:sz w:val="24"/>
          <w:szCs w:val="24"/>
        </w:rPr>
        <w:t>системах</w:t>
      </w:r>
      <w:proofErr w:type="gramEnd"/>
      <w:r w:rsidRPr="005C0C51">
        <w:rPr>
          <w:rFonts w:ascii="Times New Roman" w:hAnsi="Times New Roman"/>
          <w:sz w:val="24"/>
          <w:szCs w:val="24"/>
        </w:rPr>
        <w:t xml:space="preserve"> русского языка, о тексте и стилях речи;</w:t>
      </w:r>
    </w:p>
    <w:p w:rsidR="00D23139" w:rsidRPr="005C0C51" w:rsidRDefault="00D23139" w:rsidP="00F87844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5C0C51">
        <w:rPr>
          <w:rFonts w:ascii="Times New Roman" w:hAnsi="Times New Roman"/>
          <w:sz w:val="24"/>
          <w:szCs w:val="24"/>
        </w:rPr>
        <w:t xml:space="preserve">   - владеть читательскими умениями, достаточными для продуктивной самостоятельной работы с литературой разных стилей и жанров;</w:t>
      </w:r>
    </w:p>
    <w:p w:rsidR="00D23139" w:rsidRPr="005C0C51" w:rsidRDefault="00D23139" w:rsidP="00F87844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5C0C51">
        <w:rPr>
          <w:rFonts w:ascii="Times New Roman" w:hAnsi="Times New Roman"/>
          <w:sz w:val="24"/>
          <w:szCs w:val="24"/>
        </w:rPr>
        <w:t xml:space="preserve">   - уметь передавать содержание прочитанного близко к тексту, сжато, выборочно, с изменением последовательности содержания, с выделением элементов, отражающих идейный смысл произведения, с выражением собственных суждений о </w:t>
      </w:r>
      <w:proofErr w:type="gramStart"/>
      <w:r w:rsidRPr="005C0C51">
        <w:rPr>
          <w:rFonts w:ascii="Times New Roman" w:hAnsi="Times New Roman"/>
          <w:sz w:val="24"/>
          <w:szCs w:val="24"/>
        </w:rPr>
        <w:t>прочитанном</w:t>
      </w:r>
      <w:proofErr w:type="gramEnd"/>
      <w:r w:rsidRPr="005C0C51">
        <w:rPr>
          <w:rFonts w:ascii="Times New Roman" w:hAnsi="Times New Roman"/>
          <w:sz w:val="24"/>
          <w:szCs w:val="24"/>
        </w:rPr>
        <w:t xml:space="preserve"> – в устной и письменной формах;</w:t>
      </w:r>
    </w:p>
    <w:p w:rsidR="00D23139" w:rsidRPr="005C0C51" w:rsidRDefault="00D23139" w:rsidP="00F87844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5C0C51">
        <w:rPr>
          <w:rFonts w:ascii="Times New Roman" w:hAnsi="Times New Roman"/>
          <w:sz w:val="24"/>
          <w:szCs w:val="24"/>
        </w:rPr>
        <w:t xml:space="preserve">   - выявлять подтекст;</w:t>
      </w:r>
    </w:p>
    <w:p w:rsidR="00D23139" w:rsidRPr="005C0C51" w:rsidRDefault="00D23139" w:rsidP="00F87844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5C0C51">
        <w:rPr>
          <w:rFonts w:ascii="Times New Roman" w:hAnsi="Times New Roman"/>
          <w:sz w:val="24"/>
          <w:szCs w:val="24"/>
        </w:rPr>
        <w:t xml:space="preserve">   </w:t>
      </w:r>
      <w:proofErr w:type="gramStart"/>
      <w:r w:rsidRPr="005C0C51">
        <w:rPr>
          <w:rFonts w:ascii="Times New Roman" w:hAnsi="Times New Roman"/>
          <w:sz w:val="24"/>
          <w:szCs w:val="24"/>
        </w:rPr>
        <w:t>- владеть орфографической, пунктуационной, речевой грамотностью в объеме, достаточном для свободного пользования русским языком в учебных и иных целях в устной и письменной формах;</w:t>
      </w:r>
      <w:proofErr w:type="gramEnd"/>
    </w:p>
    <w:p w:rsidR="00D23139" w:rsidRPr="005C0C51" w:rsidRDefault="00D23139" w:rsidP="00F87844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5C0C51">
        <w:rPr>
          <w:rFonts w:ascii="Times New Roman" w:hAnsi="Times New Roman"/>
          <w:sz w:val="24"/>
          <w:szCs w:val="24"/>
        </w:rPr>
        <w:t xml:space="preserve">   </w:t>
      </w:r>
      <w:proofErr w:type="gramStart"/>
      <w:r w:rsidRPr="005C0C51">
        <w:rPr>
          <w:rFonts w:ascii="Times New Roman" w:hAnsi="Times New Roman"/>
          <w:sz w:val="24"/>
          <w:szCs w:val="24"/>
        </w:rPr>
        <w:t xml:space="preserve">- производить фонетический, лексический, словообразовательный, морфологический, синтаксический, </w:t>
      </w:r>
      <w:proofErr w:type="spellStart"/>
      <w:r w:rsidRPr="005C0C51">
        <w:rPr>
          <w:rFonts w:ascii="Times New Roman" w:hAnsi="Times New Roman"/>
          <w:sz w:val="24"/>
          <w:szCs w:val="24"/>
        </w:rPr>
        <w:t>речеведческий</w:t>
      </w:r>
      <w:proofErr w:type="spellEnd"/>
      <w:r w:rsidRPr="005C0C51">
        <w:rPr>
          <w:rFonts w:ascii="Times New Roman" w:hAnsi="Times New Roman"/>
          <w:sz w:val="24"/>
          <w:szCs w:val="24"/>
        </w:rPr>
        <w:t xml:space="preserve"> разбор, анализ художественного текста;</w:t>
      </w:r>
      <w:proofErr w:type="gramEnd"/>
    </w:p>
    <w:p w:rsidR="00D23139" w:rsidRPr="005C0C51" w:rsidRDefault="00D23139" w:rsidP="00F87844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5C0C51">
        <w:rPr>
          <w:rFonts w:ascii="Times New Roman" w:hAnsi="Times New Roman"/>
          <w:sz w:val="24"/>
          <w:szCs w:val="24"/>
        </w:rPr>
        <w:t xml:space="preserve">   - уметь составлять план, тезисы, конспект, делать необходимые выписки;</w:t>
      </w:r>
    </w:p>
    <w:p w:rsidR="00D23139" w:rsidRPr="005C0C51" w:rsidRDefault="00D23139" w:rsidP="00F87844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5C0C51">
        <w:rPr>
          <w:rFonts w:ascii="Times New Roman" w:hAnsi="Times New Roman"/>
          <w:sz w:val="24"/>
          <w:szCs w:val="24"/>
        </w:rPr>
        <w:t xml:space="preserve">   - пользоваться языковыми средствами точной передачи мысли при построении научно-учебного, научно-популярного высказывания, правильно употребляя термины, обеспечивая простоту и ясность предложений, структурную четкость высказывания;</w:t>
      </w:r>
    </w:p>
    <w:p w:rsidR="00D23139" w:rsidRPr="005C0C51" w:rsidRDefault="00D23139" w:rsidP="00F87844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5C0C51">
        <w:rPr>
          <w:rFonts w:ascii="Times New Roman" w:hAnsi="Times New Roman"/>
          <w:sz w:val="24"/>
          <w:szCs w:val="24"/>
        </w:rPr>
        <w:lastRenderedPageBreak/>
        <w:t xml:space="preserve">  - </w:t>
      </w:r>
      <w:proofErr w:type="spellStart"/>
      <w:r w:rsidRPr="005C0C51">
        <w:rPr>
          <w:rFonts w:ascii="Times New Roman" w:hAnsi="Times New Roman"/>
          <w:sz w:val="24"/>
          <w:szCs w:val="24"/>
        </w:rPr>
        <w:t>пользоватья</w:t>
      </w:r>
      <w:proofErr w:type="spellEnd"/>
      <w:r w:rsidRPr="005C0C51">
        <w:rPr>
          <w:rFonts w:ascii="Times New Roman" w:hAnsi="Times New Roman"/>
          <w:sz w:val="24"/>
          <w:szCs w:val="24"/>
        </w:rPr>
        <w:t xml:space="preserve"> общественно-политической лексикой, средствами публицистического стиля, эмоционально воздействия на слушателя, читателя;</w:t>
      </w:r>
    </w:p>
    <w:p w:rsidR="00D23139" w:rsidRPr="005C0C51" w:rsidRDefault="00D23139" w:rsidP="00F87844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5C0C51">
        <w:rPr>
          <w:rFonts w:ascii="Times New Roman" w:hAnsi="Times New Roman"/>
          <w:sz w:val="24"/>
          <w:szCs w:val="24"/>
        </w:rPr>
        <w:t xml:space="preserve">   - писать очерк, эссе, строить устное высказывание очеркового типа;</w:t>
      </w:r>
    </w:p>
    <w:p w:rsidR="00D23139" w:rsidRPr="005C0C51" w:rsidRDefault="00D23139" w:rsidP="00F87844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5C0C51">
        <w:rPr>
          <w:rFonts w:ascii="Times New Roman" w:hAnsi="Times New Roman"/>
          <w:sz w:val="24"/>
          <w:szCs w:val="24"/>
        </w:rPr>
        <w:t xml:space="preserve">   - писать отзыв о художественном произведении, научно-популярной, публицистической статье;</w:t>
      </w:r>
    </w:p>
    <w:p w:rsidR="00D23139" w:rsidRPr="005C0C51" w:rsidRDefault="00D23139" w:rsidP="00F87844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5C0C51">
        <w:rPr>
          <w:rFonts w:ascii="Times New Roman" w:hAnsi="Times New Roman"/>
          <w:sz w:val="24"/>
          <w:szCs w:val="24"/>
        </w:rPr>
        <w:t xml:space="preserve">   - составлять реферат по нескольким источникам, выступать с ним, отвечать на вопросы по теме реферата, защищать развиваемые в нем положения;</w:t>
      </w:r>
    </w:p>
    <w:p w:rsidR="00D23139" w:rsidRPr="005C0C51" w:rsidRDefault="00D23139" w:rsidP="00F87844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5C0C51">
        <w:rPr>
          <w:rFonts w:ascii="Times New Roman" w:hAnsi="Times New Roman"/>
          <w:sz w:val="24"/>
          <w:szCs w:val="24"/>
        </w:rPr>
        <w:t xml:space="preserve">   - участвовать в диспуте, дискуссии;</w:t>
      </w:r>
    </w:p>
    <w:p w:rsidR="00D23139" w:rsidRDefault="00D23139" w:rsidP="00F87844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5C0C51">
        <w:rPr>
          <w:rFonts w:ascii="Times New Roman" w:hAnsi="Times New Roman"/>
          <w:sz w:val="24"/>
          <w:szCs w:val="24"/>
        </w:rPr>
        <w:t xml:space="preserve">   - иметь представление о социальной сущности языка, его функциях и структуре, о языковой норме и происходящих в русском языке изменениях, о его взаимосвязи с другими языками.</w:t>
      </w:r>
    </w:p>
    <w:p w:rsidR="00D23139" w:rsidRDefault="00D23139" w:rsidP="00EC212D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sectPr w:rsidR="00D23139" w:rsidSect="00F87844">
      <w:footerReference w:type="default" r:id="rId8"/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16A9" w:rsidRDefault="00C816A9" w:rsidP="005B203B">
      <w:pPr>
        <w:spacing w:after="0" w:line="240" w:lineRule="auto"/>
      </w:pPr>
      <w:r>
        <w:separator/>
      </w:r>
    </w:p>
  </w:endnote>
  <w:endnote w:type="continuationSeparator" w:id="0">
    <w:p w:rsidR="00C816A9" w:rsidRDefault="00C816A9" w:rsidP="005B20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3139" w:rsidRDefault="000F3273">
    <w:pPr>
      <w:pStyle w:val="a6"/>
      <w:jc w:val="right"/>
    </w:pPr>
    <w:r>
      <w:fldChar w:fldCharType="begin"/>
    </w:r>
    <w:r w:rsidR="00ED38EB">
      <w:instrText xml:space="preserve"> PAGE   \* MERGEFORMAT </w:instrText>
    </w:r>
    <w:r>
      <w:fldChar w:fldCharType="separate"/>
    </w:r>
    <w:r w:rsidR="008E6CDD">
      <w:rPr>
        <w:noProof/>
      </w:rPr>
      <w:t>1</w:t>
    </w:r>
    <w:r>
      <w:rPr>
        <w:noProof/>
      </w:rPr>
      <w:fldChar w:fldCharType="end"/>
    </w:r>
  </w:p>
  <w:p w:rsidR="00D23139" w:rsidRDefault="00D2313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16A9" w:rsidRDefault="00C816A9" w:rsidP="005B203B">
      <w:pPr>
        <w:spacing w:after="0" w:line="240" w:lineRule="auto"/>
      </w:pPr>
      <w:r>
        <w:separator/>
      </w:r>
    </w:p>
  </w:footnote>
  <w:footnote w:type="continuationSeparator" w:id="0">
    <w:p w:rsidR="00C816A9" w:rsidRDefault="00C816A9" w:rsidP="005B20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1350" w:hanging="360"/>
      </w:pPr>
      <w:rPr>
        <w:rFonts w:ascii="Symbol" w:hAnsi="Symbol"/>
      </w:r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2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</w:abstractNum>
  <w:abstractNum w:abstractNumId="3">
    <w:nsid w:val="00000009"/>
    <w:multiLevelType w:val="multilevel"/>
    <w:tmpl w:val="00000009"/>
    <w:name w:val="WW8Num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>
    <w:nsid w:val="0B493208"/>
    <w:multiLevelType w:val="hybridMultilevel"/>
    <w:tmpl w:val="48404B58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0008E5"/>
    <w:multiLevelType w:val="hybridMultilevel"/>
    <w:tmpl w:val="E8606B2C"/>
    <w:lvl w:ilvl="0" w:tplc="08944FA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FF0000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3A6610A9"/>
    <w:multiLevelType w:val="hybridMultilevel"/>
    <w:tmpl w:val="AD9A7F2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6138CB"/>
    <w:multiLevelType w:val="hybridMultilevel"/>
    <w:tmpl w:val="0B7250B0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864C83"/>
    <w:multiLevelType w:val="hybridMultilevel"/>
    <w:tmpl w:val="E2601A08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69D0FC9"/>
    <w:multiLevelType w:val="hybridMultilevel"/>
    <w:tmpl w:val="7428A72A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388683A"/>
    <w:multiLevelType w:val="hybridMultilevel"/>
    <w:tmpl w:val="75863AB8"/>
    <w:lvl w:ilvl="0" w:tplc="272C508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00000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8"/>
  </w:num>
  <w:num w:numId="5">
    <w:abstractNumId w:val="9"/>
  </w:num>
  <w:num w:numId="6">
    <w:abstractNumId w:val="6"/>
  </w:num>
  <w:num w:numId="7">
    <w:abstractNumId w:val="4"/>
  </w:num>
  <w:num w:numId="8">
    <w:abstractNumId w:val="3"/>
  </w:num>
  <w:num w:numId="9">
    <w:abstractNumId w:val="0"/>
  </w:num>
  <w:num w:numId="10">
    <w:abstractNumId w:val="1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844"/>
    <w:rsid w:val="000F3273"/>
    <w:rsid w:val="000F7D83"/>
    <w:rsid w:val="00216887"/>
    <w:rsid w:val="002B1CB4"/>
    <w:rsid w:val="002B73AE"/>
    <w:rsid w:val="00373E37"/>
    <w:rsid w:val="00381D40"/>
    <w:rsid w:val="00387627"/>
    <w:rsid w:val="003C52CC"/>
    <w:rsid w:val="00412E92"/>
    <w:rsid w:val="00431ACF"/>
    <w:rsid w:val="0044706D"/>
    <w:rsid w:val="004E4FD1"/>
    <w:rsid w:val="005677DD"/>
    <w:rsid w:val="005B203B"/>
    <w:rsid w:val="005C0C51"/>
    <w:rsid w:val="006044C3"/>
    <w:rsid w:val="00673845"/>
    <w:rsid w:val="00734F35"/>
    <w:rsid w:val="00767273"/>
    <w:rsid w:val="007E5323"/>
    <w:rsid w:val="00892FFC"/>
    <w:rsid w:val="008E1C81"/>
    <w:rsid w:val="008E6CDD"/>
    <w:rsid w:val="00970529"/>
    <w:rsid w:val="00A6250E"/>
    <w:rsid w:val="00B20A57"/>
    <w:rsid w:val="00C816A9"/>
    <w:rsid w:val="00D23139"/>
    <w:rsid w:val="00D342BC"/>
    <w:rsid w:val="00DD1604"/>
    <w:rsid w:val="00E55414"/>
    <w:rsid w:val="00E83997"/>
    <w:rsid w:val="00EC212D"/>
    <w:rsid w:val="00ED38EB"/>
    <w:rsid w:val="00F878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A57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utback1">
    <w:name w:val="butback1"/>
    <w:basedOn w:val="a0"/>
    <w:uiPriority w:val="99"/>
    <w:rsid w:val="00F87844"/>
    <w:rPr>
      <w:rFonts w:cs="Times New Roman"/>
      <w:color w:val="666666"/>
    </w:rPr>
  </w:style>
  <w:style w:type="character" w:customStyle="1" w:styleId="submenu-table">
    <w:name w:val="submenu-table"/>
    <w:basedOn w:val="a0"/>
    <w:uiPriority w:val="99"/>
    <w:rsid w:val="00F87844"/>
    <w:rPr>
      <w:rFonts w:cs="Times New Roman"/>
    </w:rPr>
  </w:style>
  <w:style w:type="table" w:styleId="a3">
    <w:name w:val="Table Grid"/>
    <w:basedOn w:val="a1"/>
    <w:uiPriority w:val="99"/>
    <w:rsid w:val="00F8784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rsid w:val="005B20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5B203B"/>
    <w:rPr>
      <w:rFonts w:cs="Times New Roman"/>
    </w:rPr>
  </w:style>
  <w:style w:type="paragraph" w:styleId="a6">
    <w:name w:val="footer"/>
    <w:basedOn w:val="a"/>
    <w:link w:val="a7"/>
    <w:uiPriority w:val="99"/>
    <w:rsid w:val="005B20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5B203B"/>
    <w:rPr>
      <w:rFonts w:cs="Times New Roman"/>
    </w:rPr>
  </w:style>
  <w:style w:type="paragraph" w:styleId="a8">
    <w:name w:val="Normal (Web)"/>
    <w:basedOn w:val="a"/>
    <w:uiPriority w:val="99"/>
    <w:rsid w:val="005B203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5677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5677DD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99"/>
    <w:qFormat/>
    <w:rsid w:val="00A6250E"/>
    <w:pPr>
      <w:ind w:left="720"/>
      <w:contextualSpacing/>
    </w:pPr>
    <w:rPr>
      <w:rFonts w:ascii="Corbel" w:hAnsi="Corbel"/>
      <w:lang w:eastAsia="en-US"/>
    </w:rPr>
  </w:style>
  <w:style w:type="paragraph" w:customStyle="1" w:styleId="FR2">
    <w:name w:val="FR2"/>
    <w:uiPriority w:val="99"/>
    <w:rsid w:val="00A6250E"/>
    <w:pPr>
      <w:widowControl w:val="0"/>
      <w:suppressAutoHyphens/>
      <w:jc w:val="center"/>
    </w:pPr>
    <w:rPr>
      <w:rFonts w:ascii="Times New Roman" w:hAnsi="Times New Roman"/>
      <w:b/>
      <w:sz w:val="32"/>
      <w:lang w:eastAsia="ar-SA"/>
    </w:rPr>
  </w:style>
  <w:style w:type="character" w:styleId="ac">
    <w:name w:val="Hyperlink"/>
    <w:basedOn w:val="a0"/>
    <w:uiPriority w:val="99"/>
    <w:rsid w:val="00A6250E"/>
    <w:rPr>
      <w:rFonts w:cs="Times New Roman"/>
      <w:color w:val="0000FF"/>
      <w:u w:val="single"/>
    </w:rPr>
  </w:style>
  <w:style w:type="character" w:customStyle="1" w:styleId="FontStyle17">
    <w:name w:val="Font Style17"/>
    <w:basedOn w:val="a0"/>
    <w:uiPriority w:val="99"/>
    <w:rsid w:val="00A6250E"/>
    <w:rPr>
      <w:rFonts w:ascii="Century Schoolbook" w:hAnsi="Century Schoolbook" w:cs="Century Schoolbook"/>
      <w:sz w:val="18"/>
      <w:szCs w:val="18"/>
    </w:rPr>
  </w:style>
  <w:style w:type="paragraph" w:styleId="ad">
    <w:name w:val="Body Text"/>
    <w:basedOn w:val="a"/>
    <w:link w:val="ae"/>
    <w:uiPriority w:val="99"/>
    <w:rsid w:val="00A6250E"/>
    <w:pPr>
      <w:suppressAutoHyphens/>
      <w:spacing w:after="12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ae">
    <w:name w:val="Основной текст Знак"/>
    <w:basedOn w:val="a0"/>
    <w:link w:val="ad"/>
    <w:uiPriority w:val="99"/>
    <w:semiHidden/>
    <w:rsid w:val="00D317C8"/>
  </w:style>
  <w:style w:type="paragraph" w:customStyle="1" w:styleId="c16">
    <w:name w:val="c16"/>
    <w:basedOn w:val="a"/>
    <w:rsid w:val="0038762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">
    <w:name w:val="c1"/>
    <w:rsid w:val="00387627"/>
  </w:style>
  <w:style w:type="character" w:customStyle="1" w:styleId="c5">
    <w:name w:val="c5"/>
    <w:rsid w:val="00387627"/>
  </w:style>
  <w:style w:type="character" w:customStyle="1" w:styleId="c88">
    <w:name w:val="c88"/>
    <w:rsid w:val="00387627"/>
  </w:style>
  <w:style w:type="paragraph" w:customStyle="1" w:styleId="c17">
    <w:name w:val="c17"/>
    <w:basedOn w:val="a"/>
    <w:rsid w:val="0038762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2">
    <w:name w:val="c2"/>
    <w:rsid w:val="00387627"/>
  </w:style>
  <w:style w:type="character" w:customStyle="1" w:styleId="c20">
    <w:name w:val="c20"/>
    <w:rsid w:val="0038762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47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D0D33F-82EB-45A8-B835-6178FAA37D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489</Words>
  <Characters>2791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Пользователь</cp:lastModifiedBy>
  <cp:revision>14</cp:revision>
  <cp:lastPrinted>2013-09-20T04:18:00Z</cp:lastPrinted>
  <dcterms:created xsi:type="dcterms:W3CDTF">2002-09-09T14:17:00Z</dcterms:created>
  <dcterms:modified xsi:type="dcterms:W3CDTF">2020-04-22T05:10:00Z</dcterms:modified>
</cp:coreProperties>
</file>